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1553F13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5867DDEF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8229F8">
        <w:rPr>
          <w:rFonts w:cs="Arial"/>
          <w:szCs w:val="20"/>
        </w:rPr>
        <w:t>12</w:t>
      </w:r>
      <w:r w:rsidR="00840392">
        <w:rPr>
          <w:rFonts w:cs="Arial"/>
          <w:szCs w:val="20"/>
        </w:rPr>
        <w:t>.</w:t>
      </w:r>
      <w:r w:rsidR="00075EBE">
        <w:rPr>
          <w:rFonts w:cs="Arial"/>
          <w:szCs w:val="20"/>
        </w:rPr>
        <w:t> </w:t>
      </w:r>
      <w:r w:rsidR="008229F8">
        <w:rPr>
          <w:rFonts w:cs="Arial"/>
          <w:szCs w:val="20"/>
        </w:rPr>
        <w:t>8</w:t>
      </w:r>
      <w:r w:rsidR="00840392">
        <w:rPr>
          <w:rFonts w:cs="Arial"/>
          <w:szCs w:val="20"/>
        </w:rPr>
        <w:t>.</w:t>
      </w:r>
      <w:r w:rsidR="00075EBE">
        <w:rPr>
          <w:rFonts w:cs="Arial"/>
          <w:szCs w:val="20"/>
        </w:rPr>
        <w:t> </w:t>
      </w:r>
      <w:r w:rsidR="00840392">
        <w:rPr>
          <w:rFonts w:cs="Arial"/>
          <w:szCs w:val="20"/>
        </w:rPr>
        <w:t>202</w:t>
      </w:r>
      <w:r w:rsidR="00727383">
        <w:rPr>
          <w:rFonts w:cs="Arial"/>
          <w:szCs w:val="20"/>
        </w:rPr>
        <w:t>4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2D0F16">
        <w:rPr>
          <w:rFonts w:cs="Arial"/>
          <w:szCs w:val="20"/>
        </w:rPr>
        <w:t>4</w:t>
      </w:r>
      <w:r w:rsidR="00524DC5">
        <w:rPr>
          <w:rFonts w:cs="Arial"/>
          <w:szCs w:val="20"/>
        </w:rPr>
        <w:t xml:space="preserve">A </w:t>
      </w:r>
      <w:r w:rsidR="00261F77">
        <w:rPr>
          <w:rFonts w:cs="Arial"/>
          <w:szCs w:val="20"/>
        </w:rPr>
        <w:t xml:space="preserve">nafta </w:t>
      </w:r>
      <w:r w:rsidR="002D0F16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7D3533" w:rsidRPr="007D3533">
        <w:rPr>
          <w:rFonts w:cs="Arial"/>
          <w:szCs w:val="20"/>
        </w:rPr>
        <w:t>N006/24/V00003108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42D503A7" w14:textId="77777777" w:rsidR="007D3533" w:rsidRPr="00E711B5" w:rsidRDefault="007D3533" w:rsidP="007D3533">
      <w:pPr>
        <w:jc w:val="both"/>
        <w:rPr>
          <w:rFonts w:cs="Arial"/>
          <w:b/>
        </w:rPr>
      </w:pPr>
      <w:r w:rsidRPr="00E711B5">
        <w:rPr>
          <w:rFonts w:cs="Arial"/>
          <w:b/>
        </w:rPr>
        <w:t>Škoda Auto a.s.</w:t>
      </w:r>
    </w:p>
    <w:p w14:paraId="00F9E335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sídlo: tř. Václava Klementa 869, 293 01 Mladá Boleslav</w:t>
      </w:r>
    </w:p>
    <w:p w14:paraId="0D8E0AF3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zapsaný/á v obchodním rejstříku vedeném u Městského soudu v Praze pod spisovou značkou Rg. B 332</w:t>
      </w:r>
    </w:p>
    <w:p w14:paraId="1D46C394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IČO: 00177041</w:t>
      </w:r>
    </w:p>
    <w:p w14:paraId="3EC9C5B1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DIČ: CZ00177041</w:t>
      </w:r>
    </w:p>
    <w:p w14:paraId="5DB1ECFB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banka: UniCredit Bank CZ and SK, a.s.</w:t>
      </w:r>
    </w:p>
    <w:p w14:paraId="0DDD3AE5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č. účtu: 1000053254/2700</w:t>
      </w:r>
    </w:p>
    <w:p w14:paraId="7B291145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ID datové schránky: 67wchuf</w:t>
      </w:r>
    </w:p>
    <w:p w14:paraId="7188791A" w14:textId="77777777" w:rsidR="007D3533" w:rsidRPr="00E711B5" w:rsidRDefault="007D3533" w:rsidP="007D3533">
      <w:pPr>
        <w:jc w:val="both"/>
        <w:rPr>
          <w:rFonts w:cs="Arial"/>
        </w:rPr>
      </w:pPr>
      <w:r w:rsidRPr="00E711B5">
        <w:rPr>
          <w:rFonts w:cs="Arial"/>
        </w:rPr>
        <w:t>zastoupená: Ing. Tomáš Duchoň, vedoucí Prodej ČR</w:t>
      </w:r>
    </w:p>
    <w:p w14:paraId="1B9AD029" w14:textId="77777777" w:rsidR="007D3533" w:rsidRPr="00E711B5" w:rsidRDefault="007D3533" w:rsidP="007D3533">
      <w:pPr>
        <w:keepNext w:val="0"/>
        <w:ind w:left="708"/>
        <w:jc w:val="both"/>
        <w:rPr>
          <w:rFonts w:cs="Arial"/>
        </w:rPr>
      </w:pPr>
      <w:r w:rsidRPr="00E711B5">
        <w:rPr>
          <w:rFonts w:cs="Arial"/>
        </w:rPr>
        <w:t xml:space="preserve">        Ing. Jan Pícha, vedoucí Servisní služby ČR</w:t>
      </w:r>
    </w:p>
    <w:p w14:paraId="1D307629" w14:textId="77777777" w:rsidR="007D3533" w:rsidRPr="003952EA" w:rsidRDefault="007D3533" w:rsidP="007D3533">
      <w:pPr>
        <w:jc w:val="both"/>
        <w:rPr>
          <w:rFonts w:cs="Arial"/>
          <w:szCs w:val="20"/>
        </w:rPr>
      </w:pPr>
      <w:r w:rsidRPr="00E711B5">
        <w:rPr>
          <w:rFonts w:cs="Arial"/>
        </w:rPr>
        <w:lastRenderedPageBreak/>
        <w:t xml:space="preserve">kontaktní osoba: Ing. Karolína Kapounová, </w:t>
      </w:r>
      <w:hyperlink r:id="rId8" w:history="1">
        <w:r w:rsidRPr="00E711B5">
          <w:rPr>
            <w:rStyle w:val="Hypertextovodkaz"/>
            <w:rFonts w:cs="Arial"/>
          </w:rPr>
          <w:t>karolina.kapounova@skoda-auto.cz</w:t>
        </w:r>
      </w:hyperlink>
      <w:r w:rsidRPr="00E711B5">
        <w:rPr>
          <w:rFonts w:cs="Arial"/>
        </w:rPr>
        <w:t>, 604 292 376</w:t>
      </w:r>
    </w:p>
    <w:p w14:paraId="134A940E" w14:textId="0AF4051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5521463C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241F0A">
        <w:rPr>
          <w:rFonts w:cs="Arial"/>
          <w:szCs w:val="20"/>
        </w:rPr>
        <w:t>názvem „</w:t>
      </w:r>
      <w:r w:rsidR="00EA1ED4" w:rsidRPr="00241F0A">
        <w:rPr>
          <w:rFonts w:cs="Arial"/>
          <w:szCs w:val="20"/>
        </w:rPr>
        <w:t xml:space="preserve">Centrální </w:t>
      </w:r>
      <w:r w:rsidR="00917B3C" w:rsidRPr="00241F0A">
        <w:rPr>
          <w:rFonts w:cs="Arial"/>
          <w:szCs w:val="20"/>
        </w:rPr>
        <w:t xml:space="preserve">nákup osobních </w:t>
      </w:r>
      <w:r w:rsidR="00BA36AB" w:rsidRPr="00241F0A">
        <w:rPr>
          <w:rFonts w:cs="Arial"/>
          <w:szCs w:val="20"/>
        </w:rPr>
        <w:t xml:space="preserve">vozidel </w:t>
      </w:r>
      <w:r w:rsidR="00EA1ED4" w:rsidRPr="00241F0A">
        <w:rPr>
          <w:rFonts w:cs="Arial"/>
          <w:szCs w:val="20"/>
        </w:rPr>
        <w:t xml:space="preserve">– kategorie </w:t>
      </w:r>
      <w:r w:rsidR="002D0F16" w:rsidRPr="00241F0A">
        <w:rPr>
          <w:rFonts w:cs="Arial"/>
          <w:szCs w:val="20"/>
        </w:rPr>
        <w:t>4</w:t>
      </w:r>
      <w:r w:rsidR="00524DC5" w:rsidRPr="00241F0A">
        <w:rPr>
          <w:rFonts w:cs="Arial"/>
          <w:szCs w:val="20"/>
        </w:rPr>
        <w:t xml:space="preserve">A </w:t>
      </w:r>
      <w:r w:rsidR="00261F77" w:rsidRPr="00241F0A">
        <w:rPr>
          <w:rFonts w:cs="Arial"/>
          <w:szCs w:val="20"/>
        </w:rPr>
        <w:t xml:space="preserve">nafta </w:t>
      </w:r>
      <w:r w:rsidR="002D0F16" w:rsidRPr="00241F0A">
        <w:rPr>
          <w:rFonts w:cs="Arial"/>
          <w:szCs w:val="20"/>
        </w:rPr>
        <w:t>automat</w:t>
      </w:r>
      <w:r w:rsidRPr="00241F0A">
        <w:rPr>
          <w:rFonts w:cs="Arial"/>
          <w:szCs w:val="20"/>
        </w:rPr>
        <w:t xml:space="preserve">“ uveřejněné ve Věstníku veřejných zakázek dne </w:t>
      </w:r>
      <w:r w:rsidR="00CD3687" w:rsidRPr="00241F0A">
        <w:rPr>
          <w:rFonts w:cs="Arial"/>
          <w:szCs w:val="20"/>
        </w:rPr>
        <w:t>11</w:t>
      </w:r>
      <w:r w:rsidRPr="00241F0A">
        <w:rPr>
          <w:rFonts w:cs="Arial"/>
          <w:szCs w:val="20"/>
        </w:rPr>
        <w:t>.</w:t>
      </w:r>
      <w:r w:rsidR="00F87434" w:rsidRPr="00241F0A">
        <w:rPr>
          <w:rFonts w:cs="Arial"/>
          <w:szCs w:val="20"/>
        </w:rPr>
        <w:t> </w:t>
      </w:r>
      <w:r w:rsidR="00CD3687" w:rsidRPr="00241F0A">
        <w:rPr>
          <w:rFonts w:cs="Arial"/>
          <w:szCs w:val="20"/>
        </w:rPr>
        <w:t>3</w:t>
      </w:r>
      <w:r w:rsidRPr="00241F0A">
        <w:rPr>
          <w:rFonts w:cs="Arial"/>
          <w:szCs w:val="20"/>
        </w:rPr>
        <w:t>.</w:t>
      </w:r>
      <w:r w:rsidR="00F87434" w:rsidRPr="00241F0A">
        <w:rPr>
          <w:rFonts w:cs="Arial"/>
          <w:szCs w:val="20"/>
        </w:rPr>
        <w:t> </w:t>
      </w:r>
      <w:r w:rsidR="00CD3687" w:rsidRPr="00241F0A">
        <w:rPr>
          <w:rFonts w:cs="Arial"/>
          <w:szCs w:val="20"/>
        </w:rPr>
        <w:t>2024</w:t>
      </w:r>
      <w:r w:rsidRPr="00241F0A">
        <w:rPr>
          <w:rFonts w:cs="Arial"/>
          <w:szCs w:val="20"/>
        </w:rPr>
        <w:t xml:space="preserve"> pod evidenčním číslem </w:t>
      </w:r>
      <w:r w:rsidR="00CD3687" w:rsidRPr="00241F0A">
        <w:rPr>
          <w:rFonts w:cs="Arial"/>
          <w:szCs w:val="20"/>
        </w:rPr>
        <w:t>Z2024-010581</w:t>
      </w:r>
      <w:r w:rsidRPr="00241F0A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DF0A7C8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69DCB11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07364864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229A548C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80DE6CF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2E0D691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E76AA82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AE2609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0B6B1DFF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21CCD298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3818F786" w14:textId="77777777" w:rsidR="007D3533" w:rsidRPr="006711F9" w:rsidRDefault="007D3533" w:rsidP="007D3533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30DCA360" w14:textId="77777777" w:rsidR="007D3533" w:rsidRPr="00E711B5" w:rsidRDefault="007D3533" w:rsidP="007D3533">
      <w:pPr>
        <w:ind w:left="708" w:firstLine="708"/>
        <w:rPr>
          <w:rFonts w:cs="Arial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E711B5">
        <w:rPr>
          <w:rFonts w:cs="Arial"/>
        </w:rPr>
        <w:t>Ing. Tomáš Duchoň</w:t>
      </w:r>
    </w:p>
    <w:p w14:paraId="1B746F98" w14:textId="77777777" w:rsidR="007D3533" w:rsidRPr="00E711B5" w:rsidRDefault="007D3533" w:rsidP="007D3533">
      <w:pPr>
        <w:ind w:left="5664"/>
        <w:rPr>
          <w:rFonts w:cs="Arial"/>
        </w:rPr>
      </w:pPr>
      <w:r w:rsidRPr="00E711B5">
        <w:rPr>
          <w:rFonts w:cs="Arial"/>
        </w:rPr>
        <w:t>vedoucí Prodej ČR</w:t>
      </w:r>
    </w:p>
    <w:p w14:paraId="5CE9EC44" w14:textId="77777777" w:rsidR="007D3533" w:rsidRPr="0051538F" w:rsidRDefault="007D3533" w:rsidP="007D3533">
      <w:pPr>
        <w:spacing w:before="120" w:after="120"/>
        <w:rPr>
          <w:rFonts w:cs="Arial"/>
          <w:szCs w:val="20"/>
        </w:rPr>
      </w:pPr>
    </w:p>
    <w:p w14:paraId="1519C293" w14:textId="77777777" w:rsidR="007D3533" w:rsidRDefault="007D3533" w:rsidP="007D3533">
      <w:pPr>
        <w:autoSpaceDE w:val="0"/>
        <w:ind w:left="-1"/>
        <w:jc w:val="both"/>
      </w:pPr>
    </w:p>
    <w:p w14:paraId="184A3B06" w14:textId="77777777" w:rsidR="007D3533" w:rsidRDefault="007D3533" w:rsidP="007D3533">
      <w:pPr>
        <w:autoSpaceDE w:val="0"/>
        <w:ind w:left="-1"/>
        <w:jc w:val="both"/>
        <w:rPr>
          <w:b/>
        </w:rPr>
      </w:pPr>
    </w:p>
    <w:p w14:paraId="72C722CD" w14:textId="77777777" w:rsidR="007D3533" w:rsidRPr="006711F9" w:rsidRDefault="007D3533" w:rsidP="007D3533">
      <w:pPr>
        <w:spacing w:before="120" w:after="120"/>
        <w:rPr>
          <w:rFonts w:cs="Arial"/>
          <w:szCs w:val="20"/>
        </w:rPr>
      </w:pPr>
    </w:p>
    <w:p w14:paraId="5C8F1991" w14:textId="77777777" w:rsidR="007D3533" w:rsidRPr="006711F9" w:rsidRDefault="007D3533" w:rsidP="007D3533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8D4BCB1" w14:textId="77777777" w:rsidR="007D3533" w:rsidRPr="00E711B5" w:rsidRDefault="007D3533" w:rsidP="007D3533">
      <w:pPr>
        <w:keepNext w:val="0"/>
        <w:ind w:left="708"/>
        <w:jc w:val="both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E711B5">
        <w:rPr>
          <w:rFonts w:cs="Arial"/>
        </w:rPr>
        <w:t>Ing. Jan Pícha</w:t>
      </w:r>
    </w:p>
    <w:p w14:paraId="1457DD85" w14:textId="77777777" w:rsidR="007D3533" w:rsidRPr="00E711B5" w:rsidRDefault="007D3533" w:rsidP="007D3533">
      <w:pPr>
        <w:keepNext w:val="0"/>
        <w:ind w:left="4248" w:firstLine="708"/>
        <w:jc w:val="both"/>
        <w:rPr>
          <w:rFonts w:cs="Arial"/>
        </w:rPr>
      </w:pPr>
      <w:r w:rsidRPr="00E711B5">
        <w:rPr>
          <w:rFonts w:cs="Arial"/>
        </w:rPr>
        <w:t>vedoucí Servisní služby ČR</w:t>
      </w:r>
    </w:p>
    <w:p w14:paraId="09D9FDAD" w14:textId="77777777" w:rsidR="007D3533" w:rsidRDefault="007D3533" w:rsidP="007D3533">
      <w:pPr>
        <w:spacing w:before="120" w:after="120"/>
        <w:rPr>
          <w:b/>
        </w:rPr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3E43B2C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04D8">
          <w:rPr>
            <w:noProof/>
          </w:rPr>
          <w:t>1</w:t>
        </w:r>
        <w:r>
          <w:fldChar w:fldCharType="end"/>
        </w:r>
        <w:r>
          <w:t xml:space="preserve"> / </w:t>
        </w:r>
        <w:fldSimple w:instr=" NUMPAGES  \* Arabic  \* MERGEFORMAT ">
          <w:r w:rsidR="004804D8">
            <w:rPr>
              <w:noProof/>
            </w:rPr>
            <w:t>5</w:t>
          </w:r>
        </w:fldSimple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64740783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4804D8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4804D8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1F0A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0F16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04D8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266F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533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9F8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687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1B5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kapounova@skoda-auto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ED9AF-1DD2-4AD9-A9C6-9312D38C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1004</Words>
  <Characters>5927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3</cp:revision>
  <cp:lastPrinted>2021-03-23T09:43:00Z</cp:lastPrinted>
  <dcterms:created xsi:type="dcterms:W3CDTF">2024-08-05T06:10:00Z</dcterms:created>
  <dcterms:modified xsi:type="dcterms:W3CDTF">2024-08-14T12:28:00Z</dcterms:modified>
</cp:coreProperties>
</file>